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proofErr w:type="spellStart"/>
      <w:r>
        <w:rPr>
          <w:b/>
          <w:sz w:val="24"/>
          <w:szCs w:val="24"/>
        </w:rPr>
        <w:t>Юнипро</w:t>
      </w:r>
      <w:proofErr w:type="spellEnd"/>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DC26CD">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B84F8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6E7762">
          <w:rPr>
            <w:webHidden/>
          </w:rPr>
          <w:t>2</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6E7762">
        <w:rPr>
          <w:color w:val="000000"/>
          <w:sz w:val="24"/>
          <w:szCs w:val="24"/>
        </w:rPr>
        <w:t xml:space="preserve">№ </w:t>
      </w:r>
      <w:r w:rsidR="007D48E6" w:rsidRPr="007D48E6">
        <w:rPr>
          <w:color w:val="000000"/>
          <w:sz w:val="24"/>
          <w:szCs w:val="24"/>
        </w:rPr>
        <w:t>5</w:t>
      </w:r>
      <w:r w:rsidR="007512DA">
        <w:rPr>
          <w:color w:val="000000"/>
          <w:sz w:val="24"/>
          <w:szCs w:val="24"/>
        </w:rPr>
        <w:t>5</w:t>
      </w:r>
      <w:r w:rsidR="00C61209" w:rsidRPr="006E7762">
        <w:rPr>
          <w:sz w:val="24"/>
          <w:szCs w:val="24"/>
        </w:rPr>
        <w:t>/1</w:t>
      </w:r>
      <w:r w:rsidR="006E7762" w:rsidRPr="006E7762">
        <w:rPr>
          <w:sz w:val="24"/>
          <w:szCs w:val="24"/>
        </w:rPr>
        <w:t>9</w:t>
      </w:r>
      <w:r w:rsidR="00F615D3" w:rsidRPr="006E7762">
        <w:rPr>
          <w:sz w:val="24"/>
          <w:szCs w:val="24"/>
        </w:rPr>
        <w:t xml:space="preserve"> от </w:t>
      </w:r>
      <w:r w:rsidR="007D48E6">
        <w:rPr>
          <w:sz w:val="24"/>
          <w:szCs w:val="24"/>
        </w:rPr>
        <w:t>1</w:t>
      </w:r>
      <w:r w:rsidR="00FD3FBA" w:rsidRPr="00FD3FBA">
        <w:rPr>
          <w:sz w:val="24"/>
          <w:szCs w:val="24"/>
        </w:rPr>
        <w:t>4</w:t>
      </w:r>
      <w:r w:rsidR="00F615D3" w:rsidRPr="006E7762">
        <w:rPr>
          <w:sz w:val="24"/>
          <w:szCs w:val="24"/>
        </w:rPr>
        <w:t>.</w:t>
      </w:r>
      <w:r w:rsidR="006E7762" w:rsidRPr="006E7762">
        <w:rPr>
          <w:sz w:val="24"/>
          <w:szCs w:val="24"/>
        </w:rPr>
        <w:t>10</w:t>
      </w:r>
      <w:r w:rsidR="00F615D3" w:rsidRPr="006E7762">
        <w:rPr>
          <w:sz w:val="24"/>
          <w:szCs w:val="24"/>
        </w:rPr>
        <w:t>.201</w:t>
      </w:r>
      <w:r w:rsidR="006E7762" w:rsidRPr="006E7762">
        <w:rPr>
          <w:sz w:val="24"/>
          <w:szCs w:val="24"/>
        </w:rPr>
        <w:t>9</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 xml:space="preserve">п/п </w:t>
            </w:r>
            <w:proofErr w:type="spellStart"/>
            <w:r w:rsidRPr="00DB142F">
              <w:rPr>
                <w:b/>
                <w:sz w:val="24"/>
                <w:szCs w:val="24"/>
              </w:rPr>
              <w:t>п</w:t>
            </w:r>
            <w:proofErr w:type="spellEnd"/>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7D48E6" w:rsidP="002E6D41">
            <w:pPr>
              <w:autoSpaceDE w:val="0"/>
              <w:autoSpaceDN w:val="0"/>
              <w:adjustRightInd w:val="0"/>
              <w:spacing w:line="276" w:lineRule="auto"/>
              <w:ind w:right="-72" w:firstLine="0"/>
              <w:jc w:val="left"/>
              <w:rPr>
                <w:bCs/>
                <w:sz w:val="24"/>
                <w:szCs w:val="24"/>
              </w:rPr>
            </w:pPr>
            <w:proofErr w:type="spellStart"/>
            <w:r>
              <w:rPr>
                <w:b/>
                <w:bCs/>
                <w:color w:val="000000"/>
                <w:sz w:val="24"/>
                <w:szCs w:val="24"/>
              </w:rPr>
              <w:t>ЗиП</w:t>
            </w:r>
            <w:proofErr w:type="spellEnd"/>
            <w:r>
              <w:rPr>
                <w:b/>
                <w:bCs/>
                <w:color w:val="000000"/>
                <w:sz w:val="24"/>
                <w:szCs w:val="24"/>
              </w:rPr>
              <w:t xml:space="preserve"> </w:t>
            </w:r>
            <w:r>
              <w:rPr>
                <w:b/>
                <w:bCs/>
                <w:color w:val="000000"/>
                <w:sz w:val="24"/>
                <w:szCs w:val="24"/>
                <w:lang w:val="en-US"/>
              </w:rPr>
              <w:t>AUMA</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proofErr w:type="spellStart"/>
            <w:r w:rsidR="00C61209">
              <w:rPr>
                <w:sz w:val="24"/>
                <w:szCs w:val="24"/>
                <w:lang w:eastAsia="en-US"/>
              </w:rPr>
              <w:t>Юнипро</w:t>
            </w:r>
            <w:proofErr w:type="spellEnd"/>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proofErr w:type="spellStart"/>
            <w:proofErr w:type="gramStart"/>
            <w:r w:rsidRPr="00032D37">
              <w:rPr>
                <w:sz w:val="24"/>
                <w:szCs w:val="24"/>
                <w:lang w:eastAsia="en-US"/>
              </w:rPr>
              <w:t>Энергостроителей</w:t>
            </w:r>
            <w:proofErr w:type="spellEnd"/>
            <w:r w:rsidRPr="00032D37">
              <w:rPr>
                <w:sz w:val="24"/>
                <w:szCs w:val="24"/>
                <w:lang w:eastAsia="en-US"/>
              </w:rPr>
              <w:t>,  д.23</w:t>
            </w:r>
            <w:proofErr w:type="gramEnd"/>
            <w:r w:rsidRPr="00032D37">
              <w:rPr>
                <w:sz w:val="24"/>
                <w:szCs w:val="24"/>
                <w:lang w:eastAsia="en-US"/>
              </w:rPr>
              <w:t>,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proofErr w:type="spellStart"/>
            <w:r w:rsidR="00C61209">
              <w:rPr>
                <w:sz w:val="24"/>
                <w:szCs w:val="24"/>
                <w:lang w:eastAsia="en-US"/>
              </w:rPr>
              <w:t>Юнипро</w:t>
            </w:r>
            <w:proofErr w:type="spellEnd"/>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proofErr w:type="spellStart"/>
            <w:proofErr w:type="gramStart"/>
            <w:r w:rsidRPr="00032D37">
              <w:rPr>
                <w:sz w:val="24"/>
                <w:szCs w:val="24"/>
                <w:lang w:eastAsia="en-US"/>
              </w:rPr>
              <w:t>Энергостроителей</w:t>
            </w:r>
            <w:proofErr w:type="spellEnd"/>
            <w:r w:rsidRPr="00032D37">
              <w:rPr>
                <w:sz w:val="24"/>
                <w:szCs w:val="24"/>
                <w:lang w:eastAsia="en-US"/>
              </w:rPr>
              <w:t>,  д.</w:t>
            </w:r>
            <w:proofErr w:type="gramEnd"/>
            <w:r w:rsidR="007512DA">
              <w:rPr>
                <w:sz w:val="24"/>
                <w:szCs w:val="24"/>
                <w:lang w:eastAsia="en-US"/>
              </w:rPr>
              <w:t xml:space="preserve"> </w:t>
            </w:r>
            <w:r w:rsidRPr="00032D37">
              <w:rPr>
                <w:sz w:val="24"/>
                <w:szCs w:val="24"/>
                <w:lang w:eastAsia="en-US"/>
              </w:rPr>
              <w:t>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 xml:space="preserve">отдела </w:t>
            </w:r>
            <w:proofErr w:type="spellStart"/>
            <w:r w:rsidR="006A4195">
              <w:rPr>
                <w:sz w:val="24"/>
                <w:szCs w:val="24"/>
                <w:lang w:eastAsia="en-US"/>
              </w:rPr>
              <w:t>ресурсообеспечения</w:t>
            </w:r>
            <w:proofErr w:type="spellEnd"/>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w:t>
            </w:r>
            <w:proofErr w:type="gramStart"/>
            <w:r w:rsidRPr="004747FE">
              <w:rPr>
                <w:sz w:val="24"/>
                <w:szCs w:val="24"/>
                <w:lang w:eastAsia="en-US"/>
              </w:rPr>
              <w:t xml:space="preserve">телефона:  </w:t>
            </w:r>
            <w:r w:rsidR="00D92B0A" w:rsidRPr="004747FE">
              <w:rPr>
                <w:sz w:val="24"/>
                <w:szCs w:val="24"/>
                <w:lang w:eastAsia="en-US"/>
              </w:rPr>
              <w:t>+</w:t>
            </w:r>
            <w:proofErr w:type="gramEnd"/>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6E7762"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proofErr w:type="spellStart"/>
            <w:r w:rsidR="00C61209" w:rsidRPr="00DB142F">
              <w:rPr>
                <w:bCs/>
                <w:sz w:val="24"/>
                <w:szCs w:val="24"/>
              </w:rPr>
              <w:t>Юнипро</w:t>
            </w:r>
            <w:proofErr w:type="spellEnd"/>
            <w:r w:rsidR="00C61209" w:rsidRPr="00DB142F">
              <w:rPr>
                <w:bCs/>
                <w:sz w:val="24"/>
                <w:szCs w:val="24"/>
              </w:rPr>
              <w:t>»</w:t>
            </w:r>
            <w:r w:rsidRPr="00DB142F">
              <w:rPr>
                <w:bCs/>
                <w:sz w:val="24"/>
                <w:szCs w:val="24"/>
              </w:rPr>
              <w:t>, Раздел «Закупки</w:t>
            </w:r>
            <w:proofErr w:type="gramStart"/>
            <w:r w:rsidRPr="00DB142F">
              <w:rPr>
                <w:bCs/>
                <w:sz w:val="24"/>
                <w:szCs w:val="24"/>
              </w:rPr>
              <w:t>»:</w:t>
            </w:r>
            <w:r w:rsidRPr="00DB142F">
              <w:rPr>
                <w:spacing w:val="-6"/>
                <w:sz w:val="24"/>
                <w:szCs w:val="24"/>
              </w:rPr>
              <w:t xml:space="preserve">  (</w:t>
            </w:r>
            <w:proofErr w:type="gramEnd"/>
            <w:r w:rsidR="00B84F81">
              <w:rPr>
                <w:rStyle w:val="af2"/>
                <w:sz w:val="24"/>
                <w:szCs w:val="24"/>
              </w:rPr>
              <w:fldChar w:fldCharType="begin"/>
            </w:r>
            <w:r w:rsidR="00B84F81">
              <w:rPr>
                <w:rStyle w:val="af2"/>
                <w:sz w:val="24"/>
                <w:szCs w:val="24"/>
              </w:rPr>
              <w:instrText xml:space="preserve"> HYPERLINK "http://www.unipro.energy/purchase/documents/" </w:instrText>
            </w:r>
            <w:r w:rsidR="00B84F81">
              <w:rPr>
                <w:rStyle w:val="af2"/>
                <w:sz w:val="24"/>
                <w:szCs w:val="24"/>
              </w:rPr>
              <w:fldChar w:fldCharType="separate"/>
            </w:r>
            <w:r w:rsidR="00C61209" w:rsidRPr="006E7762">
              <w:rPr>
                <w:rStyle w:val="af2"/>
                <w:sz w:val="24"/>
                <w:szCs w:val="24"/>
              </w:rPr>
              <w:t>http://www.unipro.energy/purchase/documents/</w:t>
            </w:r>
            <w:r w:rsidR="00B84F81">
              <w:rPr>
                <w:rStyle w:val="af2"/>
                <w:sz w:val="24"/>
                <w:szCs w:val="24"/>
              </w:rPr>
              <w:fldChar w:fldCharType="end"/>
            </w:r>
            <w:r w:rsidRPr="006E7762">
              <w:rPr>
                <w:sz w:val="24"/>
                <w:szCs w:val="24"/>
                <w:lang w:eastAsia="en-US"/>
              </w:rPr>
              <w:t>)</w:t>
            </w:r>
          </w:p>
          <w:p w:rsidR="00BC5425" w:rsidRPr="004747FE" w:rsidRDefault="00BC5425" w:rsidP="007D48E6">
            <w:pPr>
              <w:tabs>
                <w:tab w:val="left" w:pos="386"/>
              </w:tabs>
              <w:spacing w:line="276" w:lineRule="auto"/>
              <w:ind w:firstLine="0"/>
              <w:jc w:val="left"/>
              <w:rPr>
                <w:sz w:val="24"/>
                <w:szCs w:val="24"/>
                <w:lang w:eastAsia="en-US"/>
              </w:rPr>
            </w:pPr>
            <w:r w:rsidRPr="006E7762">
              <w:rPr>
                <w:sz w:val="24"/>
                <w:szCs w:val="24"/>
                <w:lang w:eastAsia="en-US"/>
              </w:rPr>
              <w:t>Дата публикации Уведомления:</w:t>
            </w:r>
            <w:r w:rsidR="00D92B0A" w:rsidRPr="006E7762">
              <w:rPr>
                <w:sz w:val="24"/>
                <w:szCs w:val="24"/>
                <w:lang w:eastAsia="en-US"/>
              </w:rPr>
              <w:t xml:space="preserve"> </w:t>
            </w:r>
            <w:r w:rsidR="007D48E6">
              <w:rPr>
                <w:sz w:val="24"/>
                <w:szCs w:val="24"/>
                <w:lang w:eastAsia="en-US"/>
              </w:rPr>
              <w:t>1</w:t>
            </w:r>
            <w:r w:rsidR="00FD3FBA">
              <w:rPr>
                <w:sz w:val="24"/>
                <w:szCs w:val="24"/>
                <w:lang w:val="en-US" w:eastAsia="en-US"/>
              </w:rPr>
              <w:t>4</w:t>
            </w:r>
            <w:bookmarkStart w:id="4" w:name="_GoBack"/>
            <w:bookmarkEnd w:id="4"/>
            <w:r w:rsidRPr="006E7762">
              <w:rPr>
                <w:sz w:val="24"/>
                <w:szCs w:val="24"/>
                <w:lang w:eastAsia="en-US"/>
              </w:rPr>
              <w:t>.</w:t>
            </w:r>
            <w:r w:rsidR="00DB142F" w:rsidRPr="006E7762">
              <w:rPr>
                <w:sz w:val="24"/>
                <w:szCs w:val="24"/>
                <w:lang w:eastAsia="en-US"/>
              </w:rPr>
              <w:t>10</w:t>
            </w:r>
            <w:r w:rsidRPr="006E7762">
              <w:rPr>
                <w:sz w:val="24"/>
                <w:szCs w:val="24"/>
                <w:lang w:eastAsia="en-US"/>
              </w:rPr>
              <w:t>.20</w:t>
            </w:r>
            <w:r w:rsidR="00D92B0A" w:rsidRPr="006E7762">
              <w:rPr>
                <w:sz w:val="24"/>
                <w:szCs w:val="24"/>
                <w:lang w:eastAsia="en-US"/>
              </w:rPr>
              <w:t>1</w:t>
            </w:r>
            <w:r w:rsidR="006E7762" w:rsidRPr="006E7762">
              <w:rPr>
                <w:sz w:val="24"/>
                <w:szCs w:val="24"/>
                <w:lang w:eastAsia="en-US"/>
              </w:rPr>
              <w:t>9</w:t>
            </w:r>
            <w:r w:rsidR="00D92B0A" w:rsidRPr="006E7762">
              <w:rPr>
                <w:sz w:val="24"/>
                <w:szCs w:val="24"/>
                <w:lang w:eastAsia="en-US"/>
              </w:rPr>
              <w:t xml:space="preserve"> </w:t>
            </w:r>
            <w:r w:rsidRPr="006E7762">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6E7762" w:rsidRDefault="00BC5425" w:rsidP="00F3026D">
            <w:pPr>
              <w:spacing w:line="276" w:lineRule="auto"/>
              <w:ind w:right="153" w:firstLine="0"/>
              <w:jc w:val="left"/>
              <w:rPr>
                <w:sz w:val="24"/>
                <w:szCs w:val="24"/>
                <w:lang w:eastAsia="en-US"/>
              </w:rPr>
            </w:pPr>
            <w:r w:rsidRPr="006E7762">
              <w:rPr>
                <w:b/>
                <w:sz w:val="24"/>
                <w:szCs w:val="24"/>
                <w:lang w:eastAsia="en-US"/>
              </w:rPr>
              <w:t>Дата окончания приема Предложения*:</w:t>
            </w:r>
            <w:r w:rsidRPr="006E7762">
              <w:rPr>
                <w:sz w:val="24"/>
                <w:szCs w:val="24"/>
                <w:lang w:eastAsia="en-US"/>
              </w:rPr>
              <w:t xml:space="preserve">                                        до </w:t>
            </w:r>
            <w:r w:rsidR="000D23C6" w:rsidRPr="006E7762">
              <w:rPr>
                <w:sz w:val="24"/>
                <w:szCs w:val="24"/>
                <w:lang w:eastAsia="en-US"/>
              </w:rPr>
              <w:t>1</w:t>
            </w:r>
            <w:r w:rsidR="006E7762">
              <w:rPr>
                <w:sz w:val="24"/>
                <w:szCs w:val="24"/>
                <w:lang w:eastAsia="en-US"/>
              </w:rPr>
              <w:t>0</w:t>
            </w:r>
            <w:r w:rsidRPr="006E7762">
              <w:rPr>
                <w:sz w:val="24"/>
                <w:szCs w:val="24"/>
                <w:lang w:eastAsia="en-US"/>
              </w:rPr>
              <w:t>:00 (</w:t>
            </w:r>
            <w:r w:rsidR="000D23C6" w:rsidRPr="006E7762">
              <w:rPr>
                <w:sz w:val="24"/>
                <w:szCs w:val="24"/>
                <w:lang w:eastAsia="en-US"/>
              </w:rPr>
              <w:t>МСК</w:t>
            </w:r>
            <w:r w:rsidRPr="006E7762">
              <w:rPr>
                <w:sz w:val="24"/>
                <w:szCs w:val="24"/>
                <w:lang w:eastAsia="en-US"/>
              </w:rPr>
              <w:t xml:space="preserve">) </w:t>
            </w:r>
            <w:proofErr w:type="gramStart"/>
            <w:r w:rsidR="007D48E6">
              <w:rPr>
                <w:sz w:val="24"/>
                <w:szCs w:val="24"/>
                <w:lang w:eastAsia="en-US"/>
              </w:rPr>
              <w:t>23</w:t>
            </w:r>
            <w:r w:rsidRPr="006E7762">
              <w:rPr>
                <w:sz w:val="24"/>
                <w:szCs w:val="24"/>
                <w:lang w:eastAsia="en-US"/>
              </w:rPr>
              <w:t>.</w:t>
            </w:r>
            <w:r w:rsidR="00DB142F" w:rsidRPr="006E7762">
              <w:rPr>
                <w:sz w:val="24"/>
                <w:szCs w:val="24"/>
                <w:lang w:eastAsia="en-US"/>
              </w:rPr>
              <w:t>1</w:t>
            </w:r>
            <w:r w:rsidR="006E7762" w:rsidRPr="006E7762">
              <w:rPr>
                <w:sz w:val="24"/>
                <w:szCs w:val="24"/>
                <w:lang w:eastAsia="en-US"/>
              </w:rPr>
              <w:t>0</w:t>
            </w:r>
            <w:r w:rsidR="000D23C6" w:rsidRPr="006E7762">
              <w:rPr>
                <w:sz w:val="24"/>
                <w:szCs w:val="24"/>
                <w:lang w:eastAsia="en-US"/>
              </w:rPr>
              <w:t>.</w:t>
            </w:r>
            <w:r w:rsidRPr="006E7762">
              <w:rPr>
                <w:sz w:val="24"/>
                <w:szCs w:val="24"/>
                <w:lang w:eastAsia="en-US"/>
              </w:rPr>
              <w:t>20</w:t>
            </w:r>
            <w:r w:rsidR="000D23C6" w:rsidRPr="006E7762">
              <w:rPr>
                <w:sz w:val="24"/>
                <w:szCs w:val="24"/>
                <w:lang w:eastAsia="en-US"/>
              </w:rPr>
              <w:t>1</w:t>
            </w:r>
            <w:r w:rsidR="006E7762" w:rsidRPr="006E7762">
              <w:rPr>
                <w:sz w:val="24"/>
                <w:szCs w:val="24"/>
                <w:lang w:eastAsia="en-US"/>
              </w:rPr>
              <w:t>9</w:t>
            </w:r>
            <w:r w:rsidR="000D23C6" w:rsidRPr="006E7762">
              <w:rPr>
                <w:sz w:val="24"/>
                <w:szCs w:val="24"/>
                <w:lang w:eastAsia="en-US"/>
              </w:rPr>
              <w:t xml:space="preserve"> </w:t>
            </w:r>
            <w:r w:rsidRPr="006E7762">
              <w:rPr>
                <w:sz w:val="24"/>
                <w:szCs w:val="24"/>
                <w:lang w:eastAsia="en-US"/>
              </w:rPr>
              <w:t xml:space="preserve"> г.</w:t>
            </w:r>
            <w:proofErr w:type="gramEnd"/>
          </w:p>
          <w:p w:rsidR="00BC5425" w:rsidRPr="004747FE" w:rsidRDefault="00BC5425" w:rsidP="00F3026D">
            <w:pPr>
              <w:spacing w:line="276" w:lineRule="auto"/>
              <w:ind w:right="153" w:firstLine="0"/>
              <w:rPr>
                <w:sz w:val="24"/>
                <w:szCs w:val="24"/>
                <w:lang w:eastAsia="en-US"/>
              </w:rPr>
            </w:pPr>
            <w:r w:rsidRPr="006E7762">
              <w:rPr>
                <w:sz w:val="24"/>
                <w:szCs w:val="24"/>
              </w:rPr>
              <w:t>*</w:t>
            </w:r>
            <w:r w:rsidRPr="006E7762">
              <w:rPr>
                <w:i/>
                <w:sz w:val="24"/>
                <w:szCs w:val="24"/>
              </w:rPr>
              <w:t>Организатор имеет право</w:t>
            </w:r>
            <w:r w:rsidRPr="004747FE">
              <w:rPr>
                <w:i/>
                <w:sz w:val="24"/>
                <w:szCs w:val="24"/>
              </w:rPr>
              <w:t xml:space="preserve">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1"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proofErr w:type="gramStart"/>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поставки</w:t>
            </w:r>
            <w:proofErr w:type="gramEnd"/>
            <w:r w:rsidRPr="004747FE">
              <w:rPr>
                <w:b/>
                <w:sz w:val="24"/>
                <w:szCs w:val="24"/>
                <w:lang w:eastAsia="en-US"/>
              </w:rPr>
              <w:t xml:space="preserve">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7D48E6">
              <w:rPr>
                <w:sz w:val="24"/>
                <w:szCs w:val="24"/>
                <w:lang w:val="en-US"/>
              </w:rPr>
              <w:t>05</w:t>
            </w:r>
            <w:r w:rsidR="00C61209" w:rsidRPr="00DB142F">
              <w:rPr>
                <w:sz w:val="24"/>
                <w:szCs w:val="24"/>
              </w:rPr>
              <w:t xml:space="preserve"> </w:t>
            </w:r>
            <w:r w:rsidR="007D48E6">
              <w:rPr>
                <w:sz w:val="24"/>
                <w:szCs w:val="24"/>
              </w:rPr>
              <w:t>февраля</w:t>
            </w:r>
            <w:r w:rsidR="00C61209" w:rsidRPr="00DB142F">
              <w:rPr>
                <w:sz w:val="24"/>
                <w:szCs w:val="24"/>
              </w:rPr>
              <w:t xml:space="preserve"> </w:t>
            </w:r>
            <w:r w:rsidR="00DC26CD">
              <w:rPr>
                <w:sz w:val="24"/>
                <w:szCs w:val="24"/>
              </w:rPr>
              <w:t>2020</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proofErr w:type="gramStart"/>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w:t>
            </w:r>
            <w:proofErr w:type="gramEnd"/>
            <w:r w:rsidR="00EA7394" w:rsidRPr="004747FE">
              <w:rPr>
                <w:b/>
                <w:sz w:val="24"/>
                <w:szCs w:val="24"/>
                <w:lang w:eastAsia="en-US"/>
              </w:rPr>
              <w:t xml:space="preserve">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proofErr w:type="spellStart"/>
            <w:r w:rsidR="00C61209">
              <w:rPr>
                <w:bCs/>
                <w:sz w:val="24"/>
                <w:szCs w:val="24"/>
              </w:rPr>
              <w:t>Юнипро</w:t>
            </w:r>
            <w:proofErr w:type="spellEnd"/>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w:t>
            </w:r>
            <w:proofErr w:type="gramStart"/>
            <w:r w:rsidR="00664FC7" w:rsidRPr="004747FE">
              <w:rPr>
                <w:sz w:val="24"/>
                <w:szCs w:val="24"/>
              </w:rPr>
              <w:t>Разделом  2</w:t>
            </w:r>
            <w:proofErr w:type="gramEnd"/>
            <w:r w:rsidR="00664FC7" w:rsidRPr="004747FE">
              <w:rPr>
                <w:sz w:val="24"/>
                <w:szCs w:val="24"/>
              </w:rPr>
              <w:t xml:space="preserve">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w:t>
            </w:r>
            <w:proofErr w:type="spellStart"/>
            <w:r w:rsidRPr="00A80360">
              <w:rPr>
                <w:b/>
                <w:sz w:val="24"/>
                <w:szCs w:val="24"/>
              </w:rPr>
              <w:t>Юнипро</w:t>
            </w:r>
            <w:proofErr w:type="spellEnd"/>
            <w:r w:rsidRPr="00A80360">
              <w:rPr>
                <w:b/>
                <w:sz w:val="24"/>
                <w:szCs w:val="24"/>
              </w:rPr>
              <w:t>».</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proofErr w:type="gramStart"/>
            <w:r w:rsidR="00664FC7" w:rsidRPr="004747FE">
              <w:rPr>
                <w:sz w:val="24"/>
                <w:szCs w:val="24"/>
              </w:rPr>
              <w:t xml:space="preserve">6 </w:t>
            </w:r>
            <w:r w:rsidRPr="004747FE">
              <w:rPr>
                <w:sz w:val="24"/>
                <w:szCs w:val="24"/>
              </w:rPr>
              <w:t xml:space="preserve"> «</w:t>
            </w:r>
            <w:proofErr w:type="gramEnd"/>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w:t>
            </w:r>
            <w:proofErr w:type="gramStart"/>
            <w:r w:rsidRPr="004747FE">
              <w:rPr>
                <w:sz w:val="24"/>
                <w:szCs w:val="24"/>
              </w:rPr>
              <w:t xml:space="preserve">чем  </w:t>
            </w:r>
            <w:r w:rsidR="00587F9F">
              <w:rPr>
                <w:sz w:val="24"/>
                <w:szCs w:val="24"/>
              </w:rPr>
              <w:t>60</w:t>
            </w:r>
            <w:proofErr w:type="gramEnd"/>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w:t>
            </w:r>
            <w:proofErr w:type="spellStart"/>
            <w:r w:rsidR="00DB142F" w:rsidRPr="00DB142F">
              <w:rPr>
                <w:color w:val="000000"/>
                <w:szCs w:val="24"/>
              </w:rPr>
              <w:t>флеш</w:t>
            </w:r>
            <w:proofErr w:type="spellEnd"/>
            <w:r w:rsidR="00DB142F" w:rsidRPr="00DB142F">
              <w:rPr>
                <w:color w:val="000000"/>
                <w:szCs w:val="24"/>
              </w:rPr>
              <w:t xml:space="preserve">- </w:t>
            </w:r>
            <w:proofErr w:type="spellStart"/>
            <w:r w:rsidR="00DB142F" w:rsidRPr="00DB142F">
              <w:rPr>
                <w:color w:val="000000"/>
                <w:szCs w:val="24"/>
              </w:rPr>
              <w:t>накопител</w:t>
            </w:r>
            <w:proofErr w:type="spellEnd"/>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2"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 xml:space="preserve">Все участники запроса </w:t>
            </w:r>
            <w:proofErr w:type="gramStart"/>
            <w:r>
              <w:rPr>
                <w:sz w:val="24"/>
                <w:szCs w:val="24"/>
              </w:rPr>
              <w:t>предложений  должны</w:t>
            </w:r>
            <w:proofErr w:type="gramEnd"/>
            <w:r>
              <w:rPr>
                <w:sz w:val="24"/>
                <w:szCs w:val="24"/>
              </w:rPr>
              <w:t xml:space="preserve"> быть аккредитованы в базе поставщиков  ПАО «</w:t>
            </w:r>
            <w:proofErr w:type="spellStart"/>
            <w:r>
              <w:rPr>
                <w:sz w:val="24"/>
                <w:szCs w:val="24"/>
              </w:rPr>
              <w:t>Юнипро</w:t>
            </w:r>
            <w:proofErr w:type="spellEnd"/>
            <w:r>
              <w:rPr>
                <w:sz w:val="24"/>
                <w:szCs w:val="24"/>
              </w:rPr>
              <w:t>».</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3"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DC26CD">
        <w:rPr>
          <w:sz w:val="24"/>
          <w:szCs w:val="24"/>
        </w:rPr>
        <w:t>Блинову В.В.</w:t>
      </w:r>
    </w:p>
    <w:p w:rsidR="00996499" w:rsidRDefault="00996499" w:rsidP="00996499">
      <w:pPr>
        <w:spacing w:line="276" w:lineRule="auto"/>
        <w:ind w:right="-87" w:firstLine="5670"/>
        <w:rPr>
          <w:sz w:val="24"/>
          <w:szCs w:val="24"/>
        </w:rPr>
      </w:pPr>
      <w:r>
        <w:rPr>
          <w:sz w:val="24"/>
          <w:szCs w:val="24"/>
        </w:rPr>
        <w:t xml:space="preserve">Вниманию: </w:t>
      </w:r>
      <w:proofErr w:type="spellStart"/>
      <w:r>
        <w:rPr>
          <w:sz w:val="24"/>
          <w:szCs w:val="24"/>
        </w:rPr>
        <w:t>Сайфудинова</w:t>
      </w:r>
      <w:proofErr w:type="spellEnd"/>
      <w:r>
        <w:rPr>
          <w:sz w:val="24"/>
          <w:szCs w:val="24"/>
        </w:rPr>
        <w:t xml:space="preserve"> Р.Ш.</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proofErr w:type="spellStart"/>
      <w:r w:rsidR="00C61209">
        <w:rPr>
          <w:color w:val="000000"/>
          <w:sz w:val="24"/>
          <w:szCs w:val="24"/>
        </w:rPr>
        <w:t>Юнипро</w:t>
      </w:r>
      <w:proofErr w:type="spellEnd"/>
      <w:r w:rsidR="00D20281" w:rsidRPr="00CC6391">
        <w:rPr>
          <w:color w:val="000000"/>
          <w:sz w:val="24"/>
          <w:szCs w:val="24"/>
        </w:rPr>
        <w:t xml:space="preserve">» </w:t>
      </w:r>
      <w:hyperlink r:id="rId14"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w:t>
      </w:r>
      <w:proofErr w:type="gramStart"/>
      <w:r w:rsidRPr="001F2C0F">
        <w:rPr>
          <w:sz w:val="24"/>
          <w:szCs w:val="24"/>
        </w:rPr>
        <w:t xml:space="preserve">с </w:t>
      </w:r>
      <w:r w:rsidR="00F377F9" w:rsidRPr="001F2C0F">
        <w:rPr>
          <w:sz w:val="24"/>
          <w:szCs w:val="24"/>
        </w:rPr>
        <w:t xml:space="preserve"> </w:t>
      </w:r>
      <w:r w:rsidR="00141345" w:rsidRPr="001F2C0F">
        <w:rPr>
          <w:sz w:val="24"/>
          <w:szCs w:val="24"/>
        </w:rPr>
        <w:t>настоящим</w:t>
      </w:r>
      <w:proofErr w:type="gramEnd"/>
      <w:r w:rsidR="00141345" w:rsidRPr="001F2C0F">
        <w:rPr>
          <w:sz w:val="24"/>
          <w:szCs w:val="24"/>
        </w:rPr>
        <w:t xml:space="preserve">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proofErr w:type="gramStart"/>
      <w:r w:rsidR="00C815FD" w:rsidRPr="00C815FD">
        <w:rPr>
          <w:color w:val="000000"/>
          <w:sz w:val="24"/>
          <w:szCs w:val="24"/>
        </w:rPr>
        <w:t>)</w:t>
      </w:r>
      <w:r w:rsidR="00CB1227" w:rsidRPr="001F2C0F">
        <w:rPr>
          <w:color w:val="000000"/>
          <w:sz w:val="24"/>
          <w:szCs w:val="24"/>
        </w:rPr>
        <w:t xml:space="preserve"> </w:t>
      </w:r>
      <w:r w:rsidR="00055407" w:rsidRPr="001F2C0F">
        <w:rPr>
          <w:color w:val="000000"/>
          <w:sz w:val="24"/>
          <w:szCs w:val="24"/>
        </w:rPr>
        <w:t xml:space="preserve"> на</w:t>
      </w:r>
      <w:proofErr w:type="gramEnd"/>
      <w:r w:rsidR="00055407" w:rsidRPr="001F2C0F">
        <w:rPr>
          <w:color w:val="000000"/>
          <w:sz w:val="24"/>
          <w:szCs w:val="24"/>
        </w:rPr>
        <w:t xml:space="preserve">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6E7762" w:rsidRPr="001F2C0F">
        <w:rPr>
          <w:color w:val="000000"/>
          <w:sz w:val="24"/>
          <w:szCs w:val="24"/>
        </w:rPr>
        <w:t xml:space="preserve">График поставки </w:t>
      </w:r>
      <w:proofErr w:type="gramStart"/>
      <w:r w:rsidR="006E7762" w:rsidRPr="001F2C0F">
        <w:rPr>
          <w:color w:val="000000"/>
          <w:sz w:val="24"/>
          <w:szCs w:val="24"/>
        </w:rPr>
        <w:t>товара  (</w:t>
      </w:r>
      <w:proofErr w:type="gramEnd"/>
      <w:r w:rsidR="006E7762" w:rsidRPr="001F2C0F">
        <w:rPr>
          <w:color w:val="000000"/>
          <w:sz w:val="24"/>
          <w:szCs w:val="24"/>
        </w:rPr>
        <w:t>форма</w:t>
      </w:r>
      <w:r w:rsidR="006E776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proofErr w:type="gramStart"/>
      <w:r w:rsidR="00CB1227" w:rsidRPr="001F2C0F">
        <w:rPr>
          <w:color w:val="000000"/>
          <w:sz w:val="24"/>
          <w:szCs w:val="24"/>
        </w:rPr>
        <w:t xml:space="preserve">) </w:t>
      </w:r>
      <w:r w:rsidRPr="001F2C0F">
        <w:rPr>
          <w:color w:val="000000"/>
          <w:sz w:val="24"/>
          <w:szCs w:val="24"/>
        </w:rPr>
        <w:t xml:space="preserve"> на</w:t>
      </w:r>
      <w:proofErr w:type="gramEnd"/>
      <w:r w:rsidRPr="001F2C0F">
        <w:rPr>
          <w:color w:val="000000"/>
          <w:sz w:val="24"/>
          <w:szCs w:val="24"/>
        </w:rPr>
        <w:t xml:space="preserve">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E7762" w:rsidRPr="006E7762">
        <w:rPr>
          <w:color w:val="000000"/>
          <w:sz w:val="24"/>
          <w:szCs w:val="24"/>
        </w:rPr>
        <w:t>Анкета Участника (форма 5</w:t>
      </w:r>
      <w:r w:rsidR="006E7762" w:rsidRPr="006E776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E7762" w:rsidRPr="006E7762">
        <w:rPr>
          <w:color w:val="000000"/>
          <w:sz w:val="24"/>
          <w:szCs w:val="24"/>
        </w:rPr>
        <w:t>Справка о перечне и годовых объемах выполнения аналогичных договоров (форма 6</w:t>
      </w:r>
      <w:r w:rsidR="006E7762" w:rsidRPr="006E776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proofErr w:type="gramStart"/>
      <w:r w:rsidRPr="001F2C0F">
        <w:rPr>
          <w:sz w:val="24"/>
          <w:szCs w:val="24"/>
        </w:rPr>
        <w:t>)</w:t>
      </w:r>
      <w:r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Pr="001F2C0F">
        <w:rPr>
          <w:sz w:val="24"/>
          <w:szCs w:val="24"/>
        </w:rPr>
        <w:t>согласно 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E776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lastRenderedPageBreak/>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 xml:space="preserve">поставки </w:t>
      </w:r>
      <w:proofErr w:type="gramStart"/>
      <w:r w:rsidR="00B11A6F" w:rsidRPr="001F2C0F">
        <w:rPr>
          <w:color w:val="000000"/>
          <w:sz w:val="24"/>
          <w:szCs w:val="24"/>
        </w:rPr>
        <w:t>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w:t>
      </w:r>
      <w:proofErr w:type="gramEnd"/>
      <w:r w:rsidRPr="001F2C0F">
        <w:rPr>
          <w:color w:val="000000"/>
          <w:sz w:val="24"/>
          <w:szCs w:val="24"/>
        </w:rPr>
        <w:t xml:space="preserve">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6E776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w:t>
      </w:r>
      <w:proofErr w:type="gramStart"/>
      <w:r w:rsidRPr="00CC6391">
        <w:rPr>
          <w:sz w:val="24"/>
          <w:szCs w:val="24"/>
        </w:rPr>
        <w:t>непринятия</w:t>
      </w:r>
      <w:proofErr w:type="gramEnd"/>
      <w:r w:rsidRPr="00CC6391">
        <w:rPr>
          <w:sz w:val="24"/>
          <w:szCs w:val="24"/>
        </w:rPr>
        <w:t xml:space="preserve">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 xml:space="preserve">(указать </w:t>
            </w:r>
            <w:proofErr w:type="gramStart"/>
            <w:r w:rsidRPr="00CC6391">
              <w:rPr>
                <w:i/>
                <w:szCs w:val="24"/>
              </w:rPr>
              <w:t>наименование,  кем</w:t>
            </w:r>
            <w:proofErr w:type="gramEnd"/>
            <w:r w:rsidRPr="00CC6391">
              <w:rPr>
                <w:i/>
                <w:szCs w:val="24"/>
              </w:rPr>
              <w:t xml:space="preserve">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w:t>
            </w:r>
            <w:proofErr w:type="gramStart"/>
            <w:r w:rsidRPr="00CC6391">
              <w:rPr>
                <w:i/>
                <w:szCs w:val="24"/>
              </w:rPr>
              <w:t>персонал)*</w:t>
            </w:r>
            <w:proofErr w:type="gramEnd"/>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 xml:space="preserve">Примечание: сведения, указанные </w:t>
      </w:r>
      <w:proofErr w:type="gramStart"/>
      <w:r w:rsidRPr="00CC6391">
        <w:rPr>
          <w:b/>
          <w:sz w:val="24"/>
          <w:szCs w:val="24"/>
        </w:rPr>
        <w:t>в данной анкете</w:t>
      </w:r>
      <w:proofErr w:type="gramEnd"/>
      <w:r w:rsidRPr="00CC6391">
        <w:rPr>
          <w:b/>
          <w:sz w:val="24"/>
          <w:szCs w:val="24"/>
        </w:rPr>
        <w:t xml:space="preserve">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proofErr w:type="gramStart"/>
      <w:r w:rsidRPr="00CC6391">
        <w:rPr>
          <w:sz w:val="24"/>
          <w:szCs w:val="24"/>
        </w:rPr>
        <w:t xml:space="preserve">4.9.2.1  </w:t>
      </w:r>
      <w:r w:rsidR="00B620AF" w:rsidRPr="00CC6391">
        <w:rPr>
          <w:sz w:val="24"/>
          <w:szCs w:val="24"/>
        </w:rPr>
        <w:t>Участник</w:t>
      </w:r>
      <w:proofErr w:type="gramEnd"/>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proofErr w:type="spellStart"/>
      <w:r w:rsidR="00C61209">
        <w:rPr>
          <w:sz w:val="24"/>
          <w:szCs w:val="24"/>
        </w:rPr>
        <w:t>Юнипро</w:t>
      </w:r>
      <w:proofErr w:type="spellEnd"/>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6"/>
      <w:footerReference w:type="default" r:id="rId17"/>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F81" w:rsidRDefault="00B84F81">
      <w:r>
        <w:separator/>
      </w:r>
    </w:p>
  </w:endnote>
  <w:endnote w:type="continuationSeparator" w:id="0">
    <w:p w:rsidR="00B84F81" w:rsidRDefault="00B8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7D48E6">
          <w:rPr>
            <w:noProof/>
          </w:rPr>
          <w:t>10</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F81" w:rsidRDefault="00B84F81">
      <w:r>
        <w:separator/>
      </w:r>
    </w:p>
  </w:footnote>
  <w:footnote w:type="continuationSeparator" w:id="0">
    <w:p w:rsidR="00B84F81" w:rsidRDefault="00B8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762"/>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2D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2A41"/>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8E6"/>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3D14"/>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038"/>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31F"/>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4F81"/>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26CD"/>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61A"/>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3FBA"/>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BE627"/>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ayfudinov_R@unipro.energy"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Sayfudinov_R@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3319B9-6B96-459B-BEB8-C05C73BD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31</Pages>
  <Words>5077</Words>
  <Characters>28943</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33953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Крылова Людмила Анатольевна</cp:lastModifiedBy>
  <cp:revision>26</cp:revision>
  <cp:lastPrinted>2015-09-02T13:01:00Z</cp:lastPrinted>
  <dcterms:created xsi:type="dcterms:W3CDTF">2015-10-02T10:05:00Z</dcterms:created>
  <dcterms:modified xsi:type="dcterms:W3CDTF">2019-10-14T10:31:00Z</dcterms:modified>
</cp:coreProperties>
</file>